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1860" w14:textId="4686B11F" w:rsidR="00C0675A" w:rsidRDefault="00C0675A">
      <w:pPr>
        <w:ind w:left="10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David Nguyen</w:t>
      </w:r>
    </w:p>
    <w:p w14:paraId="3845D77E" w14:textId="72DA3E4E" w:rsidR="00C0675A" w:rsidRDefault="00C0675A">
      <w:pPr>
        <w:ind w:left="10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000 9902 8988</w:t>
      </w:r>
    </w:p>
    <w:p w14:paraId="377366C3" w14:textId="6C2AF1AF" w:rsidR="00C0675A" w:rsidRDefault="00C0675A">
      <w:pPr>
        <w:ind w:left="103"/>
        <w:rPr>
          <w:rFonts w:ascii="Calibri" w:hAnsi="Calibri" w:cs="Calibri"/>
          <w:sz w:val="22"/>
          <w:szCs w:val="22"/>
        </w:rPr>
      </w:pPr>
      <w:hyperlink r:id="rId7" w:history="1">
        <w:r w:rsidRPr="00A43855">
          <w:rPr>
            <w:rStyle w:val="Hyperlink"/>
            <w:rFonts w:ascii="Calibri" w:hAnsi="Calibri" w:cs="Calibri"/>
            <w:sz w:val="22"/>
            <w:szCs w:val="22"/>
          </w:rPr>
          <w:t>David.nguyen@gmail.com</w:t>
        </w:r>
      </w:hyperlink>
    </w:p>
    <w:p w14:paraId="6C8BA744" w14:textId="77777777" w:rsidR="00C0675A" w:rsidRDefault="00C0675A">
      <w:pPr>
        <w:ind w:left="103"/>
        <w:rPr>
          <w:rFonts w:asciiTheme="majorHAnsi" w:eastAsia="Calibri" w:hAnsiTheme="majorHAnsi" w:cs="Calibri"/>
          <w:b/>
          <w:w w:val="102"/>
          <w:sz w:val="22"/>
          <w:szCs w:val="22"/>
        </w:rPr>
      </w:pPr>
    </w:p>
    <w:p w14:paraId="0B20713F" w14:textId="5F54C6BF" w:rsidR="00BC5463" w:rsidRPr="00C0675A" w:rsidRDefault="00AE7AD0" w:rsidP="00C0675A">
      <w:pPr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z w:val="22"/>
          <w:szCs w:val="22"/>
        </w:rPr>
        <w:t xml:space="preserve">Education </w:t>
      </w:r>
    </w:p>
    <w:p w14:paraId="382D47EF" w14:textId="3CBAA4E5" w:rsidR="00BC5463" w:rsidRPr="00C0675A" w:rsidRDefault="00AE7AD0" w:rsidP="00C0675A">
      <w:pPr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ado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–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Bou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4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    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C2D7B82" w14:textId="77777777" w:rsidR="00BC5463" w:rsidRPr="00C0675A" w:rsidRDefault="00AE7AD0">
      <w:pPr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 </w:t>
      </w:r>
    </w:p>
    <w:p w14:paraId="37E80258" w14:textId="77777777" w:rsidR="00BC5463" w:rsidRPr="00C0675A" w:rsidRDefault="00AE7AD0">
      <w:pPr>
        <w:spacing w:before="34"/>
        <w:ind w:left="1542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osoph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5AAEB4D2" w14:textId="77777777" w:rsidR="00BC5463" w:rsidRPr="00C0675A" w:rsidRDefault="00AE7AD0">
      <w:pPr>
        <w:spacing w:before="43"/>
        <w:ind w:left="1542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adua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 xml:space="preserve">: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2018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B5BC7BC" w14:textId="77777777" w:rsidR="00BC5463" w:rsidRPr="00C0675A" w:rsidRDefault="00BC5463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288F1E2B" w14:textId="63A7F04D" w:rsidR="00BC5463" w:rsidRPr="00C0675A" w:rsidRDefault="00AE7AD0" w:rsidP="00C0675A">
      <w:pPr>
        <w:ind w:left="102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Ex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acu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rr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cu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r 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b/>
          <w:spacing w:val="3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158511C5" w14:textId="77777777" w:rsidR="00BC5463" w:rsidRPr="00C0675A" w:rsidRDefault="00AE7AD0">
      <w:pPr>
        <w:ind w:left="1527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uden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Asso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SA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~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2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D07643F" w14:textId="77777777" w:rsidR="00BC5463" w:rsidRPr="00C0675A" w:rsidRDefault="00AE7AD0">
      <w:pPr>
        <w:spacing w:before="38"/>
        <w:ind w:left="1527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t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Zenko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Kyudo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apanese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0F9D88C6" w14:textId="77777777" w:rsidR="00BC5463" w:rsidRPr="00C0675A" w:rsidRDefault="00AE7AD0">
      <w:pPr>
        <w:spacing w:before="43"/>
        <w:ind w:left="1527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 xml:space="preserve">l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aske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ll (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cap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994DD23" w14:textId="77777777" w:rsidR="00BC5463" w:rsidRPr="00C0675A" w:rsidRDefault="00BC5463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0D38D9D3" w14:textId="28BC8786" w:rsidR="00BC5463" w:rsidRPr="00C0675A" w:rsidRDefault="00AE7AD0" w:rsidP="00C0675A">
      <w:pPr>
        <w:ind w:left="102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ourna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Po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iti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59093B6F" w14:textId="77777777" w:rsidR="00BC5463" w:rsidRPr="00C0675A" w:rsidRDefault="00AE7AD0">
      <w:pPr>
        <w:tabs>
          <w:tab w:val="left" w:pos="1900"/>
        </w:tabs>
        <w:spacing w:line="268" w:lineRule="auto"/>
        <w:ind w:left="1901" w:right="475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Founde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ado</w:t>
      </w:r>
      <w:r w:rsidRPr="00C0675A">
        <w:rPr>
          <w:rFonts w:asciiTheme="majorHAnsi" w:eastAsia="Calibri" w:hAnsiTheme="majorHAnsi" w:cs="Calibri"/>
          <w:spacing w:val="2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nde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adua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Resea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2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J).</w:t>
      </w:r>
      <w:r w:rsidRPr="00C0675A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Pee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ev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uden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ocus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C0675A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esea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2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done</w:t>
      </w:r>
      <w:r w:rsidRPr="00C0675A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STE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 f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ds</w:t>
      </w:r>
      <w:r w:rsidRPr="00C0675A">
        <w:rPr>
          <w:rFonts w:asciiTheme="majorHAnsi" w:eastAsia="Calibri" w:hAnsiTheme="majorHAnsi" w:cs="Calibri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5239EB9D" w14:textId="77777777" w:rsidR="00BC5463" w:rsidRPr="00C0675A" w:rsidRDefault="00BC5463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03E8AE33" w14:textId="39951E69" w:rsidR="00BC5463" w:rsidRPr="00C0675A" w:rsidRDefault="00AE7AD0" w:rsidP="00C0675A">
      <w:pPr>
        <w:ind w:left="10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Re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xpe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ence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106F84A4" w14:textId="77777777" w:rsidR="00BC5463" w:rsidRPr="00C0675A" w:rsidRDefault="00AE7AD0">
      <w:pPr>
        <w:ind w:left="154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0675A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ssist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ecu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ogy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Neu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odegene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Labo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1403E34" w14:textId="77777777" w:rsidR="00BC5463" w:rsidRPr="00C0675A" w:rsidRDefault="00AE7AD0">
      <w:pPr>
        <w:spacing w:before="36"/>
        <w:ind w:left="190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2015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89F1454" w14:textId="77777777" w:rsidR="00BC5463" w:rsidRPr="00C0675A" w:rsidRDefault="00AE7AD0">
      <w:pPr>
        <w:tabs>
          <w:tab w:val="left" w:pos="2620"/>
        </w:tabs>
        <w:spacing w:before="31" w:line="266" w:lineRule="auto"/>
        <w:ind w:left="2621" w:right="87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pacing w:val="-129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ched</w:t>
      </w:r>
      <w:r w:rsidRPr="00C0675A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gene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ecu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og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echan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is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beh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nd neu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odegene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ve</w:t>
      </w:r>
      <w:r w:rsidRPr="00C0675A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og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,</w:t>
      </w:r>
      <w:r w:rsidRPr="00C0675A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ocu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zhe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r’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s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seas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ALS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egans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od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el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9DBA046" w14:textId="77777777" w:rsidR="00BC5463" w:rsidRPr="00C0675A" w:rsidRDefault="00AE7AD0">
      <w:pPr>
        <w:spacing w:before="8"/>
        <w:ind w:left="298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Microsoft Sans Serif" w:hAnsiTheme="majorHAnsi" w:cs="Microsoft Sans Serif"/>
          <w:w w:val="84"/>
          <w:sz w:val="22"/>
          <w:szCs w:val="22"/>
        </w:rPr>
        <w:t>§</w:t>
      </w:r>
      <w:r w:rsidRPr="00C0675A">
        <w:rPr>
          <w:rFonts w:asciiTheme="majorHAnsi" w:eastAsia="Microsoft Sans Serif" w:hAnsiTheme="majorHAnsi" w:cs="Microsoft Sans Serif"/>
          <w:sz w:val="22"/>
          <w:szCs w:val="22"/>
        </w:rPr>
        <w:t xml:space="preserve">   </w:t>
      </w:r>
      <w:r w:rsidRPr="00C0675A">
        <w:rPr>
          <w:rFonts w:asciiTheme="majorHAnsi" w:eastAsia="Microsoft Sans Serif" w:hAnsiTheme="majorHAnsi" w:cs="Microsoft Sans Serif"/>
          <w:spacing w:val="2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ud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09A07B65" w14:textId="77777777" w:rsidR="00BC5463" w:rsidRPr="00C0675A" w:rsidRDefault="00AE7AD0">
      <w:pPr>
        <w:spacing w:before="34"/>
        <w:ind w:left="3702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Condu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che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ax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assays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 xml:space="preserve">and </w:t>
      </w:r>
    </w:p>
    <w:p w14:paraId="6CAA7C9F" w14:textId="77777777" w:rsidR="00BC5463" w:rsidRPr="00C0675A" w:rsidRDefault="00AE7AD0">
      <w:pPr>
        <w:spacing w:before="36"/>
        <w:ind w:left="4062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uscu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exp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essed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egan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637BE309" w14:textId="77777777" w:rsidR="00BC5463" w:rsidRPr="00C0675A" w:rsidRDefault="00AE7AD0">
      <w:pPr>
        <w:spacing w:before="36"/>
        <w:ind w:left="4025" w:right="3416"/>
        <w:jc w:val="center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eos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2C1B31A" w14:textId="77777777" w:rsidR="00BC5463" w:rsidRPr="00C0675A" w:rsidRDefault="00AE7AD0">
      <w:pPr>
        <w:spacing w:before="34"/>
        <w:ind w:left="370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ex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l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GFP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fl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C0675A">
        <w:rPr>
          <w:rFonts w:asciiTheme="majorHAnsi" w:eastAsia="Calibri" w:hAnsiTheme="majorHAnsi" w:cs="Calibri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C00B652" w14:textId="77777777" w:rsidR="00BC5463" w:rsidRPr="00C0675A" w:rsidRDefault="00AE7AD0">
      <w:pPr>
        <w:spacing w:before="36"/>
        <w:ind w:left="406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enes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25F6BBD" w14:textId="77777777" w:rsidR="00BC5463" w:rsidRPr="00C0675A" w:rsidRDefault="00AE7AD0">
      <w:pPr>
        <w:spacing w:before="34"/>
        <w:ind w:left="3701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Tes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ub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61B5068D" w14:textId="77777777" w:rsidR="00BC5463" w:rsidRPr="00C0675A" w:rsidRDefault="00AE7AD0">
      <w:pPr>
        <w:spacing w:before="36"/>
        <w:ind w:left="4025" w:right="4794"/>
        <w:jc w:val="center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egans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8C947B4" w14:textId="77777777" w:rsidR="00BC5463" w:rsidRPr="00C0675A" w:rsidRDefault="00AE7AD0">
      <w:pPr>
        <w:tabs>
          <w:tab w:val="left" w:pos="4060"/>
        </w:tabs>
        <w:spacing w:before="34" w:line="272" w:lineRule="auto"/>
        <w:ind w:left="4061" w:right="100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ked</w:t>
      </w:r>
      <w:r w:rsidRPr="00C0675A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hy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l-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hy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l-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4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agenes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s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een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scove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poss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supp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esso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ons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r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ge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ne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lif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genes</w:t>
      </w:r>
      <w:r w:rsidRPr="00C0675A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ll</w:t>
      </w:r>
      <w:r w:rsidRPr="00C0675A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5CD0C797" w14:textId="77777777" w:rsidR="00BC5463" w:rsidRPr="00C0675A" w:rsidRDefault="00AE7AD0">
      <w:pPr>
        <w:spacing w:before="5"/>
        <w:ind w:left="3664" w:right="3452"/>
        <w:jc w:val="center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PC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5085C7CB" w14:textId="77777777" w:rsidR="00BC5463" w:rsidRPr="00C0675A" w:rsidRDefault="00AE7AD0">
      <w:pPr>
        <w:spacing w:before="36"/>
        <w:ind w:left="2980"/>
        <w:rPr>
          <w:rFonts w:asciiTheme="majorHAnsi" w:eastAsia="Calibri" w:hAnsiTheme="majorHAnsi" w:cs="Calibri"/>
          <w:sz w:val="22"/>
          <w:szCs w:val="22"/>
        </w:rPr>
        <w:sectPr w:rsidR="00BC5463" w:rsidRPr="00C0675A">
          <w:pgSz w:w="12240" w:h="15840"/>
          <w:pgMar w:top="1400" w:right="1280" w:bottom="280" w:left="1340" w:header="720" w:footer="720" w:gutter="0"/>
          <w:cols w:space="720"/>
        </w:sectPr>
      </w:pPr>
      <w:r w:rsidRPr="00C0675A">
        <w:rPr>
          <w:rFonts w:asciiTheme="majorHAnsi" w:eastAsia="Microsoft Sans Serif" w:hAnsiTheme="majorHAnsi" w:cs="Microsoft Sans Serif"/>
          <w:w w:val="84"/>
          <w:sz w:val="22"/>
          <w:szCs w:val="22"/>
        </w:rPr>
        <w:t>§</w:t>
      </w:r>
      <w:r w:rsidRPr="00C0675A">
        <w:rPr>
          <w:rFonts w:asciiTheme="majorHAnsi" w:eastAsia="Microsoft Sans Serif" w:hAnsiTheme="majorHAnsi" w:cs="Microsoft Sans Serif"/>
          <w:sz w:val="22"/>
          <w:szCs w:val="22"/>
        </w:rPr>
        <w:t xml:space="preserve">   </w:t>
      </w:r>
      <w:r w:rsidRPr="00C0675A">
        <w:rPr>
          <w:rFonts w:asciiTheme="majorHAnsi" w:eastAsia="Microsoft Sans Serif" w:hAnsiTheme="majorHAnsi" w:cs="Microsoft Sans Serif"/>
          <w:spacing w:val="2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Adv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ophe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nk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74E8BB7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52C492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4BEDC2" w14:textId="77777777" w:rsidR="00BC5463" w:rsidRPr="00C0675A" w:rsidRDefault="00BC5463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28ECE15A" w14:textId="77777777" w:rsidR="00BC5463" w:rsidRPr="00C0675A" w:rsidRDefault="00AE7AD0">
      <w:pPr>
        <w:tabs>
          <w:tab w:val="left" w:pos="1900"/>
        </w:tabs>
        <w:spacing w:before="26" w:line="273" w:lineRule="auto"/>
        <w:ind w:left="1903" w:right="429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Resea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2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ke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Neu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og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Asso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 (J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anua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</w:t>
      </w:r>
      <w:r w:rsidRPr="00C0675A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6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-)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28E042D" w14:textId="77777777" w:rsidR="00BC5463" w:rsidRPr="00C0675A" w:rsidRDefault="00AE7AD0">
      <w:pPr>
        <w:tabs>
          <w:tab w:val="left" w:pos="2620"/>
        </w:tabs>
        <w:spacing w:before="7" w:line="264" w:lineRule="auto"/>
        <w:ind w:left="2623" w:right="486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pacing w:val="-129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sponso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udy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son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ye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ke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PEEK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cages</w:t>
      </w:r>
      <w:r w:rsidRPr="00C0675A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vs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bone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og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ft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body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spacers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3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bod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f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D42FAF4" w14:textId="77777777" w:rsidR="00BC5463" w:rsidRPr="00C0675A" w:rsidRDefault="00AE7AD0">
      <w:pPr>
        <w:spacing w:before="15"/>
        <w:ind w:left="298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Microsoft Sans Serif" w:hAnsiTheme="majorHAnsi" w:cs="Microsoft Sans Serif"/>
          <w:w w:val="84"/>
          <w:sz w:val="22"/>
          <w:szCs w:val="22"/>
        </w:rPr>
        <w:t>§</w:t>
      </w:r>
      <w:r w:rsidRPr="00C0675A">
        <w:rPr>
          <w:rFonts w:asciiTheme="majorHAnsi" w:eastAsia="Microsoft Sans Serif" w:hAnsiTheme="majorHAnsi" w:cs="Microsoft Sans Serif"/>
          <w:sz w:val="22"/>
          <w:szCs w:val="22"/>
        </w:rPr>
        <w:t xml:space="preserve">   </w:t>
      </w:r>
      <w:r w:rsidRPr="00C0675A">
        <w:rPr>
          <w:rFonts w:asciiTheme="majorHAnsi" w:eastAsia="Microsoft Sans Serif" w:hAnsiTheme="majorHAnsi" w:cs="Microsoft Sans Serif"/>
          <w:spacing w:val="2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Adv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, </w:t>
      </w:r>
      <w:r w:rsidRPr="00C0675A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DA23CDB" w14:textId="77777777" w:rsidR="00BC5463" w:rsidRPr="00C0675A" w:rsidRDefault="00BC5463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64056BB5" w14:textId="77777777" w:rsidR="00BC5463" w:rsidRPr="00C0675A" w:rsidRDefault="00AE7AD0">
      <w:pPr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cho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3F01E9E7" w14:textId="77777777" w:rsidR="00BC5463" w:rsidRPr="00C0675A" w:rsidRDefault="00BC5463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47771304" w14:textId="77777777" w:rsidR="00BC5463" w:rsidRPr="00C0675A" w:rsidRDefault="00AE7AD0">
      <w:pPr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SCS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E2160F6" w14:textId="77777777" w:rsidR="00BC5463" w:rsidRPr="00C0675A" w:rsidRDefault="00AE7AD0">
      <w:pPr>
        <w:spacing w:before="38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4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1919569" w14:textId="77777777" w:rsidR="00BC5463" w:rsidRPr="00C0675A" w:rsidRDefault="00AE7AD0">
      <w:pPr>
        <w:spacing w:before="38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Sev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691DA107" w14:textId="77777777" w:rsidR="00BC5463" w:rsidRPr="00C0675A" w:rsidRDefault="00AE7AD0">
      <w:pPr>
        <w:spacing w:before="43" w:line="240" w:lineRule="exact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k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r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tit</w:t>
      </w:r>
      <w:r w:rsidRPr="00C0675A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0B7791D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AE12C6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12E31C" w14:textId="77777777" w:rsidR="00BC5463" w:rsidRPr="00C0675A" w:rsidRDefault="00BC5463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4D9F9751" w14:textId="77777777" w:rsidR="00BC5463" w:rsidRPr="00C0675A" w:rsidRDefault="00AE7AD0">
      <w:pPr>
        <w:spacing w:before="24" w:line="240" w:lineRule="exact"/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Pub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7E7CD8DC" w14:textId="77777777" w:rsidR="00BC5463" w:rsidRPr="00C0675A" w:rsidRDefault="00BC5463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16987958" w14:textId="77777777" w:rsidR="00BC5463" w:rsidRPr="00C0675A" w:rsidRDefault="00AE7AD0">
      <w:pPr>
        <w:spacing w:before="26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nk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.,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rli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CP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hko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2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016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).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f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 xml:space="preserve">t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eas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273DD89" w14:textId="77777777" w:rsidR="00BC5463" w:rsidRPr="00C0675A" w:rsidRDefault="00AE7AD0">
      <w:pPr>
        <w:spacing w:before="36"/>
        <w:ind w:left="19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C0675A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i/>
          <w:spacing w:val="4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i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i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i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i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i/>
          <w:spacing w:val="2"/>
          <w:w w:val="103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i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i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i/>
          <w:spacing w:val="2"/>
          <w:w w:val="102"/>
          <w:sz w:val="22"/>
          <w:szCs w:val="22"/>
        </w:rPr>
        <w:t>ede</w:t>
      </w:r>
      <w:r w:rsidRPr="00C0675A">
        <w:rPr>
          <w:rFonts w:asciiTheme="majorHAnsi" w:eastAsia="Calibri" w:hAnsiTheme="majorHAnsi" w:cs="Calibri"/>
          <w:i/>
          <w:spacing w:val="1"/>
          <w:w w:val="103"/>
          <w:sz w:val="22"/>
          <w:szCs w:val="22"/>
        </w:rPr>
        <w:t>r’</w:t>
      </w:r>
      <w:r w:rsidRPr="00C0675A">
        <w:rPr>
          <w:rFonts w:asciiTheme="majorHAnsi" w:eastAsia="Calibri" w:hAnsiTheme="majorHAnsi" w:cs="Calibri"/>
          <w:i/>
          <w:spacing w:val="1"/>
          <w:w w:val="102"/>
          <w:sz w:val="22"/>
          <w:szCs w:val="22"/>
        </w:rPr>
        <w:t xml:space="preserve">s </w:t>
      </w:r>
      <w:r w:rsidRPr="00C0675A">
        <w:rPr>
          <w:rFonts w:asciiTheme="majorHAnsi" w:eastAsia="Calibri" w:hAnsiTheme="majorHAnsi" w:cs="Calibri"/>
          <w:i/>
          <w:spacing w:val="2"/>
          <w:w w:val="102"/>
          <w:sz w:val="22"/>
          <w:szCs w:val="22"/>
        </w:rPr>
        <w:t>Gaze</w:t>
      </w:r>
      <w:r w:rsidRPr="00C0675A">
        <w:rPr>
          <w:rFonts w:asciiTheme="majorHAnsi" w:eastAsia="Calibri" w:hAnsiTheme="majorHAnsi" w:cs="Calibri"/>
          <w:i/>
          <w:spacing w:val="1"/>
          <w:w w:val="103"/>
          <w:sz w:val="22"/>
          <w:szCs w:val="22"/>
        </w:rPr>
        <w:t>tt</w:t>
      </w:r>
      <w:r w:rsidRPr="00C0675A">
        <w:rPr>
          <w:rFonts w:asciiTheme="majorHAnsi" w:eastAsia="Calibri" w:hAnsiTheme="majorHAnsi" w:cs="Calibri"/>
          <w:i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6206D64A" w14:textId="77777777" w:rsidR="00BC5463" w:rsidRPr="00C0675A" w:rsidRDefault="00AE7AD0">
      <w:pPr>
        <w:spacing w:before="31" w:line="240" w:lineRule="exact"/>
        <w:ind w:left="19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(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3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25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28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B57C919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CA935B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83EAA4" w14:textId="77777777" w:rsidR="00BC5463" w:rsidRPr="00C0675A" w:rsidRDefault="00BC5463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6CD7497" w14:textId="77777777" w:rsidR="00BC5463" w:rsidRPr="00C0675A" w:rsidRDefault="00AE7AD0">
      <w:pPr>
        <w:spacing w:before="24" w:line="240" w:lineRule="exact"/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4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k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Expe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ence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02FE84A0" w14:textId="77777777" w:rsidR="00BC5463" w:rsidRPr="00C0675A" w:rsidRDefault="00BC5463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79329157" w14:textId="77777777" w:rsidR="00BC5463" w:rsidRPr="00C0675A" w:rsidRDefault="00AE7AD0">
      <w:pPr>
        <w:spacing w:before="26"/>
        <w:ind w:left="19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50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shado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tt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3FE9EAF" w14:textId="77777777" w:rsidR="00BC5463" w:rsidRPr="00C0675A" w:rsidRDefault="00AE7AD0">
      <w:pPr>
        <w:spacing w:before="31"/>
        <w:ind w:left="262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w w:val="102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pacing w:val="-3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hoped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Spo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A1A7584" w14:textId="77777777" w:rsidR="00BC5463" w:rsidRPr="00C0675A" w:rsidRDefault="00AE7AD0">
      <w:pPr>
        <w:spacing w:before="26"/>
        <w:ind w:left="33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Microsoft Sans Serif" w:hAnsiTheme="majorHAnsi" w:cs="Microsoft Sans Serif"/>
          <w:w w:val="84"/>
          <w:sz w:val="22"/>
          <w:szCs w:val="22"/>
        </w:rPr>
        <w:t>§</w:t>
      </w:r>
      <w:r w:rsidRPr="00C0675A">
        <w:rPr>
          <w:rFonts w:asciiTheme="majorHAnsi" w:eastAsia="Microsoft Sans Serif" w:hAnsiTheme="majorHAnsi" w:cs="Microsoft Sans Serif"/>
          <w:sz w:val="22"/>
          <w:szCs w:val="22"/>
        </w:rPr>
        <w:t xml:space="preserve">   </w:t>
      </w:r>
      <w:r w:rsidRPr="00C0675A">
        <w:rPr>
          <w:rFonts w:asciiTheme="majorHAnsi" w:eastAsia="Microsoft Sans Serif" w:hAnsiTheme="majorHAnsi" w:cs="Microsoft Sans Serif"/>
          <w:spacing w:val="2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Unde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Kusha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rty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641B2FE7" w14:textId="77777777" w:rsidR="00BC5463" w:rsidRPr="00C0675A" w:rsidRDefault="00AE7AD0">
      <w:pPr>
        <w:spacing w:before="31"/>
        <w:ind w:left="262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w w:val="102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pacing w:val="-3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Bou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0209A0F1" w14:textId="77777777" w:rsidR="00BC5463" w:rsidRPr="00C0675A" w:rsidRDefault="00AE7AD0">
      <w:pPr>
        <w:spacing w:before="21"/>
        <w:ind w:left="3306" w:right="1734"/>
        <w:jc w:val="center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Microsoft Sans Serif" w:hAnsiTheme="majorHAnsi" w:cs="Microsoft Sans Serif"/>
          <w:sz w:val="22"/>
          <w:szCs w:val="22"/>
        </w:rPr>
        <w:t xml:space="preserve">§   </w:t>
      </w:r>
      <w:r w:rsidRPr="00C0675A">
        <w:rPr>
          <w:rFonts w:asciiTheme="majorHAnsi" w:eastAsia="Microsoft Sans Serif" w:hAnsiTheme="majorHAnsi" w:cs="Microsoft Sans Serif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Unde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r.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Lee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son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r.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Sha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66FDFDE" w14:textId="77777777" w:rsidR="00BC5463" w:rsidRPr="00C0675A" w:rsidRDefault="00AE7AD0">
      <w:pPr>
        <w:tabs>
          <w:tab w:val="left" w:pos="2260"/>
        </w:tabs>
        <w:spacing w:before="38" w:line="273" w:lineRule="auto"/>
        <w:ind w:left="2263" w:right="312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30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hou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shado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tt</w:t>
      </w:r>
      <w:r w:rsidRPr="00C0675A">
        <w:rPr>
          <w:rFonts w:asciiTheme="majorHAnsi" w:eastAsia="Calibri" w:hAnsiTheme="majorHAnsi" w:cs="Calibri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Spo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ne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r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Asso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CEC28D5" w14:textId="77777777" w:rsidR="00BC5463" w:rsidRPr="00C0675A" w:rsidRDefault="00AE7AD0">
      <w:pPr>
        <w:spacing w:before="5"/>
        <w:ind w:left="19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Edu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esea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r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2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014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1AE7546A" w14:textId="77777777" w:rsidR="00BC5463" w:rsidRPr="00C0675A" w:rsidRDefault="00AE7AD0">
      <w:pPr>
        <w:tabs>
          <w:tab w:val="left" w:pos="2260"/>
        </w:tabs>
        <w:spacing w:before="12" w:line="280" w:lineRule="atLeast"/>
        <w:ind w:left="2263" w:right="71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San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anage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st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Resou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ce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oyee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can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Lakes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ub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2013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2014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79E229A" w14:textId="77777777" w:rsidR="00BC5463" w:rsidRPr="00C0675A" w:rsidRDefault="00BC5463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48A23B59" w14:textId="77777777" w:rsidR="00BC5463" w:rsidRPr="00C0675A" w:rsidRDefault="00AE7AD0">
      <w:pPr>
        <w:spacing w:before="24" w:line="240" w:lineRule="exact"/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Vo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un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ee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ng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12CB912A" w14:textId="77777777" w:rsidR="00BC5463" w:rsidRPr="00C0675A" w:rsidRDefault="00BC5463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268CA4D8" w14:textId="77777777" w:rsidR="00BC5463" w:rsidRPr="00C0675A" w:rsidRDefault="00AE7AD0">
      <w:pPr>
        <w:spacing w:before="26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ndso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Spe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l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Tenn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Coach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2013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 xml:space="preserve">,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2014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C9CA8DD" w14:textId="77777777" w:rsidR="00BC5463" w:rsidRPr="00C0675A" w:rsidRDefault="00AE7AD0">
      <w:pPr>
        <w:spacing w:before="38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ndso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(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2014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107218B" w14:textId="77777777" w:rsidR="00BC5463" w:rsidRPr="00C0675A" w:rsidRDefault="00AE7AD0">
      <w:pPr>
        <w:spacing w:before="43" w:line="240" w:lineRule="exact"/>
        <w:ind w:left="154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w w:val="86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C0675A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You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Coun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 (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2012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-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2014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99EA3B2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FAA11B" w14:textId="77777777" w:rsidR="00BC5463" w:rsidRPr="00C0675A" w:rsidRDefault="00BC546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03608D" w14:textId="77777777" w:rsidR="00BC5463" w:rsidRPr="00C0675A" w:rsidRDefault="00BC5463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0B9BCF9A" w14:textId="77777777" w:rsidR="00BC5463" w:rsidRPr="00C0675A" w:rsidRDefault="00AE7AD0">
      <w:pPr>
        <w:spacing w:before="24"/>
        <w:ind w:left="103"/>
        <w:rPr>
          <w:rFonts w:asciiTheme="majorHAnsi" w:eastAsia="Calibri" w:hAnsiTheme="majorHAnsi" w:cs="Calibri"/>
          <w:sz w:val="22"/>
          <w:szCs w:val="22"/>
        </w:rPr>
        <w:sectPr w:rsidR="00BC5463" w:rsidRPr="00C0675A">
          <w:headerReference w:type="default" r:id="rId8"/>
          <w:pgSz w:w="12240" w:h="15840"/>
          <w:pgMar w:top="1700" w:right="1500" w:bottom="280" w:left="1340" w:header="1494" w:footer="0" w:gutter="0"/>
          <w:cols w:space="720"/>
        </w:sectPr>
      </w:pP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7377FA45" w14:textId="77777777" w:rsidR="00BC5463" w:rsidRPr="00C0675A" w:rsidRDefault="00BC5463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5CC9132A" w14:textId="77777777" w:rsidR="00BC5463" w:rsidRPr="00C0675A" w:rsidRDefault="00AE7AD0">
      <w:pPr>
        <w:spacing w:before="24" w:line="240" w:lineRule="exact"/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Re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ence</w:t>
      </w:r>
      <w:r w:rsidRPr="00C0675A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b/>
          <w:w w:val="102"/>
          <w:sz w:val="22"/>
          <w:szCs w:val="22"/>
        </w:rPr>
        <w:t xml:space="preserve"> </w:t>
      </w:r>
    </w:p>
    <w:p w14:paraId="28F113E4" w14:textId="77777777" w:rsidR="00BC5463" w:rsidRPr="00C0675A" w:rsidRDefault="00BC5463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4394DF4E" w14:textId="77777777" w:rsidR="00BC5463" w:rsidRPr="00C0675A" w:rsidRDefault="00AE7AD0">
      <w:pPr>
        <w:tabs>
          <w:tab w:val="left" w:pos="1540"/>
        </w:tabs>
        <w:spacing w:before="26" w:line="273" w:lineRule="auto"/>
        <w:ind w:left="1543" w:right="263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ophe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nk</w:t>
      </w:r>
      <w:r w:rsidRPr="00C0675A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Ph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Assoc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esso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eg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ve</w:t>
      </w:r>
      <w:r w:rsidRPr="00C0675A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Phys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ogy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f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Be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ha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1478622" w14:textId="77777777" w:rsidR="00BC5463" w:rsidRPr="00C0675A" w:rsidRDefault="00AE7AD0">
      <w:pPr>
        <w:tabs>
          <w:tab w:val="left" w:pos="2260"/>
        </w:tabs>
        <w:spacing w:before="7" w:line="258" w:lineRule="auto"/>
        <w:ind w:left="2263" w:right="1630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pacing w:val="-129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Bou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r,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Phone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303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735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5112</w:t>
      </w:r>
      <w:r w:rsidRPr="00C0675A">
        <w:rPr>
          <w:rFonts w:asciiTheme="majorHAnsi" w:eastAsia="Calibri" w:hAnsiTheme="majorHAnsi" w:cs="Calibri"/>
          <w:spacing w:val="3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Fax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303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492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-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8063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l: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  <w:u w:val="single" w:color="0463C1"/>
        </w:rPr>
        <w:t>Ch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  <w:u w:val="single" w:color="0463C1"/>
        </w:rPr>
        <w:t>r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  <w:u w:val="single" w:color="0463C1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  <w:u w:val="single" w:color="0463C1"/>
        </w:rPr>
        <w:t>s</w:t>
      </w:r>
      <w:hyperlink r:id="rId9"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  <w:u w:val="single" w:color="0463C1"/>
          </w:rPr>
          <w:t>.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L</w:t>
        </w:r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  <w:u w:val="single" w:color="0463C1"/>
          </w:rPr>
          <w:t>i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nk</w:t>
        </w:r>
        <w:r w:rsidRPr="00C0675A">
          <w:rPr>
            <w:rFonts w:asciiTheme="majorHAnsi" w:eastAsia="Calibri" w:hAnsiTheme="majorHAnsi" w:cs="Calibri"/>
            <w:spacing w:val="4"/>
            <w:w w:val="102"/>
            <w:sz w:val="22"/>
            <w:szCs w:val="22"/>
            <w:u w:val="single" w:color="0463C1"/>
          </w:rPr>
          <w:t>@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Co</w:t>
        </w:r>
        <w:r w:rsidRPr="00C0675A">
          <w:rPr>
            <w:rFonts w:asciiTheme="majorHAnsi" w:eastAsia="Calibri" w:hAnsiTheme="majorHAnsi" w:cs="Calibri"/>
            <w:spacing w:val="1"/>
            <w:w w:val="102"/>
            <w:sz w:val="22"/>
            <w:szCs w:val="22"/>
            <w:u w:val="single" w:color="0463C1"/>
          </w:rPr>
          <w:t>l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o</w:t>
        </w:r>
        <w:r w:rsidRPr="00C0675A">
          <w:rPr>
            <w:rFonts w:asciiTheme="majorHAnsi" w:eastAsia="Calibri" w:hAnsiTheme="majorHAnsi" w:cs="Calibri"/>
            <w:spacing w:val="1"/>
            <w:w w:val="102"/>
            <w:sz w:val="22"/>
            <w:szCs w:val="22"/>
            <w:u w:val="single" w:color="0463C1"/>
          </w:rPr>
          <w:t>r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ado</w:t>
        </w:r>
        <w:r w:rsidRPr="00C0675A">
          <w:rPr>
            <w:rFonts w:asciiTheme="majorHAnsi" w:eastAsia="Calibri" w:hAnsiTheme="majorHAnsi" w:cs="Calibri"/>
            <w:spacing w:val="1"/>
            <w:w w:val="102"/>
            <w:sz w:val="22"/>
            <w:szCs w:val="22"/>
            <w:u w:val="single" w:color="0463C1"/>
          </w:rPr>
          <w:t>.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edu</w:t>
        </w:r>
      </w:hyperlink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6FF1952C" w14:textId="77777777" w:rsidR="00BC5463" w:rsidRPr="00C0675A" w:rsidRDefault="00AE7AD0">
      <w:pPr>
        <w:tabs>
          <w:tab w:val="left" w:pos="1540"/>
        </w:tabs>
        <w:spacing w:before="17" w:line="273" w:lineRule="auto"/>
        <w:ind w:left="1543" w:right="189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Kusha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l,</w:t>
      </w:r>
      <w:r w:rsidRPr="00C0675A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hoped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Spo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ne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Fe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Depa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rt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en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hoped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21F4BC7C" w14:textId="77777777" w:rsidR="00BC5463" w:rsidRPr="00C0675A" w:rsidRDefault="00AE7AD0">
      <w:pPr>
        <w:spacing w:before="7"/>
        <w:ind w:left="19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w w:val="102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pacing w:val="-3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kusha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hyperlink r:id="rId10"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</w:rPr>
          <w:t>.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pa</w:t>
        </w:r>
        <w:r w:rsidRPr="00C0675A">
          <w:rPr>
            <w:rFonts w:asciiTheme="majorHAnsi" w:eastAsia="Calibri" w:hAnsiTheme="majorHAnsi" w:cs="Calibri"/>
            <w:spacing w:val="1"/>
            <w:w w:val="102"/>
            <w:sz w:val="22"/>
            <w:szCs w:val="22"/>
          </w:rPr>
          <w:t>t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e</w:t>
        </w:r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</w:rPr>
          <w:t>l</w:t>
        </w:r>
        <w:r w:rsidRPr="00C0675A">
          <w:rPr>
            <w:rFonts w:asciiTheme="majorHAnsi" w:eastAsia="Calibri" w:hAnsiTheme="majorHAnsi" w:cs="Calibri"/>
            <w:spacing w:val="4"/>
            <w:w w:val="102"/>
            <w:sz w:val="22"/>
            <w:szCs w:val="22"/>
          </w:rPr>
          <w:t>@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u</w:t>
        </w:r>
        <w:r w:rsidRPr="00C0675A">
          <w:rPr>
            <w:rFonts w:asciiTheme="majorHAnsi" w:eastAsia="Calibri" w:hAnsiTheme="majorHAnsi" w:cs="Calibri"/>
            <w:spacing w:val="2"/>
            <w:w w:val="103"/>
            <w:sz w:val="22"/>
            <w:szCs w:val="22"/>
          </w:rPr>
          <w:t>c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den</w:t>
        </w:r>
        <w:r w:rsidRPr="00C0675A">
          <w:rPr>
            <w:rFonts w:asciiTheme="majorHAnsi" w:eastAsia="Calibri" w:hAnsiTheme="majorHAnsi" w:cs="Calibri"/>
            <w:spacing w:val="2"/>
            <w:w w:val="103"/>
            <w:sz w:val="22"/>
            <w:szCs w:val="22"/>
          </w:rPr>
          <w:t>v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e</w:t>
        </w:r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</w:rPr>
          <w:t>r.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edu</w:t>
        </w:r>
      </w:hyperlink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Phone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713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443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1716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44EFB27E" w14:textId="77777777" w:rsidR="00BC5463" w:rsidRPr="00C0675A" w:rsidRDefault="00AE7AD0">
      <w:pPr>
        <w:tabs>
          <w:tab w:val="left" w:pos="1540"/>
        </w:tabs>
        <w:spacing w:before="23" w:line="273" w:lineRule="auto"/>
        <w:ind w:left="1543" w:right="64" w:hanging="360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Verdana" w:hAnsiTheme="majorHAnsi" w:cs="Verdana"/>
          <w:sz w:val="22"/>
          <w:szCs w:val="22"/>
        </w:rPr>
        <w:t>•</w:t>
      </w:r>
      <w:r w:rsidRPr="00C0675A">
        <w:rPr>
          <w:rFonts w:asciiTheme="majorHAnsi" w:eastAsia="Verdana" w:hAnsiTheme="majorHAnsi" w:cs="Verdana"/>
          <w:sz w:val="22"/>
          <w:szCs w:val="22"/>
        </w:rPr>
        <w:tab/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Tho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as</w:t>
      </w:r>
      <w:r w:rsidRPr="00C0675A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LaRocca</w:t>
      </w:r>
      <w:r w:rsidRPr="00C0675A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Ph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C0675A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Pos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t-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oc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Resea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ch</w:t>
      </w:r>
      <w:r w:rsidRPr="00C0675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Fe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ll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C0675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he</w:t>
      </w:r>
      <w:r w:rsidRPr="00C0675A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Labo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C0675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og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f 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eu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ode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ene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eg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gy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ns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C0675A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A9F769F" w14:textId="77777777" w:rsidR="00BC5463" w:rsidRPr="00C0675A" w:rsidRDefault="00AE7AD0">
      <w:pPr>
        <w:spacing w:before="2"/>
        <w:ind w:left="19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ourier New" w:hAnsiTheme="majorHAnsi" w:cs="Courier New"/>
          <w:w w:val="102"/>
          <w:sz w:val="22"/>
          <w:szCs w:val="22"/>
        </w:rPr>
        <w:t>o</w:t>
      </w:r>
      <w:r w:rsidRPr="00C0675A">
        <w:rPr>
          <w:rFonts w:asciiTheme="majorHAnsi" w:eastAsia="Courier New" w:hAnsiTheme="majorHAnsi" w:cs="Courier New"/>
          <w:sz w:val="22"/>
          <w:szCs w:val="22"/>
        </w:rPr>
        <w:t xml:space="preserve"> </w:t>
      </w:r>
      <w:r w:rsidRPr="00C0675A">
        <w:rPr>
          <w:rFonts w:asciiTheme="majorHAnsi" w:eastAsia="Courier New" w:hAnsiTheme="majorHAnsi" w:cs="Courier New"/>
          <w:spacing w:val="-34"/>
          <w:sz w:val="22"/>
          <w:szCs w:val="22"/>
        </w:rPr>
        <w:t xml:space="preserve">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C0675A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l:</w:t>
      </w:r>
      <w:r w:rsidRPr="00C0675A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 xml:space="preserve">  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  <w:u w:val="single" w:color="0463C1"/>
        </w:rPr>
        <w:t>Tho</w:t>
      </w:r>
      <w:r w:rsidRPr="00C0675A">
        <w:rPr>
          <w:rFonts w:asciiTheme="majorHAnsi" w:eastAsia="Calibri" w:hAnsiTheme="majorHAnsi" w:cs="Calibri"/>
          <w:spacing w:val="3"/>
          <w:w w:val="102"/>
          <w:sz w:val="22"/>
          <w:szCs w:val="22"/>
          <w:u w:val="single" w:color="0463C1"/>
        </w:rPr>
        <w:t>m</w:t>
      </w:r>
      <w:r w:rsidRPr="00C0675A">
        <w:rPr>
          <w:rFonts w:asciiTheme="majorHAnsi" w:eastAsia="Calibri" w:hAnsiTheme="majorHAnsi" w:cs="Calibri"/>
          <w:spacing w:val="2"/>
          <w:w w:val="102"/>
          <w:sz w:val="22"/>
          <w:szCs w:val="22"/>
          <w:u w:val="single" w:color="0463C1"/>
        </w:rPr>
        <w:t>as</w:t>
      </w:r>
      <w:hyperlink r:id="rId11"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  <w:u w:val="single" w:color="0463C1"/>
          </w:rPr>
          <w:t>.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LaRo</w:t>
        </w:r>
        <w:r w:rsidRPr="00C0675A">
          <w:rPr>
            <w:rFonts w:asciiTheme="majorHAnsi" w:eastAsia="Calibri" w:hAnsiTheme="majorHAnsi" w:cs="Calibri"/>
            <w:spacing w:val="2"/>
            <w:w w:val="103"/>
            <w:sz w:val="22"/>
            <w:szCs w:val="22"/>
            <w:u w:val="single" w:color="0463C1"/>
          </w:rPr>
          <w:t>cc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a</w:t>
        </w:r>
        <w:r w:rsidRPr="00C0675A">
          <w:rPr>
            <w:rFonts w:asciiTheme="majorHAnsi" w:eastAsia="Calibri" w:hAnsiTheme="majorHAnsi" w:cs="Calibri"/>
            <w:spacing w:val="4"/>
            <w:w w:val="102"/>
            <w:sz w:val="22"/>
            <w:szCs w:val="22"/>
            <w:u w:val="single" w:color="0463C1"/>
          </w:rPr>
          <w:t>@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Co</w:t>
        </w:r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  <w:u w:val="single" w:color="0463C1"/>
          </w:rPr>
          <w:t>l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o</w:t>
        </w:r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  <w:u w:val="single" w:color="0463C1"/>
          </w:rPr>
          <w:t>r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ado</w:t>
        </w:r>
        <w:r w:rsidRPr="00C0675A">
          <w:rPr>
            <w:rFonts w:asciiTheme="majorHAnsi" w:eastAsia="Calibri" w:hAnsiTheme="majorHAnsi" w:cs="Calibri"/>
            <w:spacing w:val="1"/>
            <w:w w:val="103"/>
            <w:sz w:val="22"/>
            <w:szCs w:val="22"/>
            <w:u w:val="single" w:color="0463C1"/>
          </w:rPr>
          <w:t>.</w:t>
        </w:r>
        <w:r w:rsidRPr="00C0675A">
          <w:rPr>
            <w:rFonts w:asciiTheme="majorHAnsi" w:eastAsia="Calibri" w:hAnsiTheme="majorHAnsi" w:cs="Calibri"/>
            <w:spacing w:val="2"/>
            <w:w w:val="102"/>
            <w:sz w:val="22"/>
            <w:szCs w:val="22"/>
            <w:u w:val="single" w:color="0463C1"/>
          </w:rPr>
          <w:t>edu</w:t>
        </w:r>
      </w:hyperlink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12968C5A" w14:textId="77777777" w:rsidR="00BC5463" w:rsidRPr="00C0675A" w:rsidRDefault="00AE7AD0">
      <w:pPr>
        <w:spacing w:before="26" w:line="240" w:lineRule="exact"/>
        <w:ind w:left="226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p w14:paraId="34932353" w14:textId="77777777" w:rsidR="00BC5463" w:rsidRPr="00C0675A" w:rsidRDefault="00BC5463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0BBEFDB3" w14:textId="77777777" w:rsidR="00BC5463" w:rsidRPr="00C0675A" w:rsidRDefault="00AE7AD0">
      <w:pPr>
        <w:spacing w:before="24"/>
        <w:ind w:left="103"/>
        <w:rPr>
          <w:rFonts w:asciiTheme="majorHAnsi" w:eastAsia="Calibri" w:hAnsiTheme="majorHAnsi" w:cs="Calibri"/>
          <w:sz w:val="22"/>
          <w:szCs w:val="22"/>
        </w:rPr>
      </w:pPr>
      <w:r w:rsidRPr="00C0675A">
        <w:rPr>
          <w:rFonts w:asciiTheme="majorHAnsi" w:eastAsia="Calibri" w:hAnsiTheme="majorHAnsi" w:cs="Calibri"/>
          <w:w w:val="102"/>
          <w:sz w:val="22"/>
          <w:szCs w:val="22"/>
        </w:rPr>
        <w:t xml:space="preserve"> </w:t>
      </w:r>
    </w:p>
    <w:sectPr w:rsidR="00BC5463" w:rsidRPr="00C0675A">
      <w:headerReference w:type="default" r:id="rId12"/>
      <w:pgSz w:w="12240" w:h="15840"/>
      <w:pgMar w:top="1700" w:right="1560" w:bottom="280" w:left="1340" w:header="149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94F64" w14:textId="77777777" w:rsidR="00AE7AD0" w:rsidRDefault="00AE7AD0">
      <w:r>
        <w:separator/>
      </w:r>
    </w:p>
  </w:endnote>
  <w:endnote w:type="continuationSeparator" w:id="0">
    <w:p w14:paraId="3EA7AF17" w14:textId="77777777" w:rsidR="00AE7AD0" w:rsidRDefault="00AE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5E424" w14:textId="77777777" w:rsidR="00AE7AD0" w:rsidRDefault="00AE7AD0">
      <w:r>
        <w:separator/>
      </w:r>
    </w:p>
  </w:footnote>
  <w:footnote w:type="continuationSeparator" w:id="0">
    <w:p w14:paraId="3CB6806C" w14:textId="77777777" w:rsidR="00AE7AD0" w:rsidRDefault="00AE7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C3A7" w14:textId="77777777" w:rsidR="00BC5463" w:rsidRDefault="00AE7AD0">
    <w:pPr>
      <w:spacing w:line="200" w:lineRule="exact"/>
    </w:pPr>
    <w:r>
      <w:pict w14:anchorId="653BD7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15pt;margin-top:73.7pt;width:4.45pt;height:12.8pt;z-index:-251659264;mso-position-horizontal-relative:page;mso-position-vertical-relative:page" filled="f" stroked="f">
          <v:textbox inset="0,0,0,0">
            <w:txbxContent>
              <w:p w14:paraId="67EC157C" w14:textId="77777777" w:rsidR="00BC5463" w:rsidRDefault="00AE7AD0">
                <w:pPr>
                  <w:spacing w:line="240" w:lineRule="exact"/>
                  <w:ind w:left="20" w:right="-32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w w:val="102"/>
                    <w:sz w:val="22"/>
                    <w:szCs w:val="2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869B" w14:textId="77777777" w:rsidR="00BC5463" w:rsidRDefault="00AE7AD0">
    <w:pPr>
      <w:spacing w:line="200" w:lineRule="exact"/>
    </w:pPr>
    <w:r>
      <w:pict w14:anchorId="43C7ED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15pt;margin-top:73.7pt;width:4.45pt;height:12.8pt;z-index:-251658240;mso-position-horizontal-relative:page;mso-position-vertical-relative:page" filled="f" stroked="f">
          <v:textbox inset="0,0,0,0">
            <w:txbxContent>
              <w:p w14:paraId="305AD729" w14:textId="77777777" w:rsidR="00BC5463" w:rsidRDefault="00AE7AD0">
                <w:pPr>
                  <w:spacing w:line="240" w:lineRule="exact"/>
                  <w:ind w:left="20" w:right="-32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w w:val="102"/>
                    <w:sz w:val="22"/>
                    <w:szCs w:val="2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C7A36"/>
    <w:multiLevelType w:val="multilevel"/>
    <w:tmpl w:val="71A08F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463"/>
    <w:rsid w:val="00AE7AD0"/>
    <w:rsid w:val="00BC5463"/>
    <w:rsid w:val="00C0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FD2B227"/>
  <w15:docId w15:val="{7238753B-BC34-4610-BCE0-0A0E2A49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0675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7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vid.nguyen@gmail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Rocca@Colorado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atel@ucdenver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nk@Colorado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2021-04-15T13:01:00Z</dcterms:modified>
</cp:coreProperties>
</file>